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Pr="00E62BA0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EF26E2" w:rsidRDefault="002E62D2" w:rsidP="00005A91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005A91">
              <w:rPr>
                <w:rFonts w:ascii="Arial" w:hAnsi="Arial" w:cs="Arial"/>
                <w:sz w:val="28"/>
                <w:szCs w:val="28"/>
              </w:rPr>
              <w:t>06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 xml:space="preserve"> –</w:t>
            </w:r>
            <w:r>
              <w:rPr>
                <w:rFonts w:ascii="Arial" w:hAnsi="Arial" w:cs="Arial"/>
                <w:sz w:val="28"/>
                <w:szCs w:val="28"/>
              </w:rPr>
              <w:t xml:space="preserve"> PREGÃO PRESENCIAL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005A91">
              <w:rPr>
                <w:rFonts w:ascii="Arial" w:hAnsi="Arial" w:cs="Arial"/>
                <w:sz w:val="28"/>
                <w:szCs w:val="28"/>
              </w:rPr>
              <w:t>04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344C33" w:rsidRDefault="00344C33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5276F9" w:rsidRPr="00EF26E2" w:rsidRDefault="005276F9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  <w:r w:rsidRPr="00EF26E2">
        <w:rPr>
          <w:rFonts w:ascii="Arial" w:hAnsi="Arial" w:cs="Arial"/>
          <w:sz w:val="28"/>
          <w:szCs w:val="28"/>
          <w:u w:val="single"/>
        </w:rPr>
        <w:t>RECIBO DE RETIRADA DO EDITAL</w:t>
      </w:r>
    </w:p>
    <w:p w:rsidR="005276F9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:rsidR="005276F9" w:rsidRPr="009B1BF4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344C33" w:rsidRPr="009B1BF4" w:rsidRDefault="00344C33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78222F" w:rsidRPr="0078222F" w:rsidRDefault="005276F9" w:rsidP="0078222F">
      <w:pPr>
        <w:spacing w:before="240" w:after="24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B1BF4">
        <w:rPr>
          <w:rFonts w:ascii="Arial" w:hAnsi="Arial" w:cs="Arial"/>
          <w:b/>
        </w:rPr>
        <w:t xml:space="preserve">OBJETO: </w:t>
      </w:r>
      <w:r w:rsidR="009C4F89">
        <w:rPr>
          <w:rFonts w:ascii="Arial" w:hAnsi="Arial" w:cs="Arial"/>
          <w:sz w:val="22"/>
          <w:szCs w:val="22"/>
        </w:rPr>
        <w:t xml:space="preserve">Contratação de empresa para fornecimento de lanches para atendimento dos eventos no </w:t>
      </w:r>
      <w:r w:rsidR="001A2CBB">
        <w:rPr>
          <w:rFonts w:ascii="Arial" w:hAnsi="Arial" w:cs="Arial"/>
          <w:sz w:val="22"/>
          <w:szCs w:val="22"/>
        </w:rPr>
        <w:t>município de Campo Grande/</w:t>
      </w:r>
      <w:bookmarkStart w:id="0" w:name="_GoBack"/>
      <w:bookmarkEnd w:id="0"/>
      <w:r w:rsidR="009C4F89">
        <w:rPr>
          <w:rFonts w:ascii="Arial" w:hAnsi="Arial" w:cs="Arial"/>
          <w:sz w:val="22"/>
          <w:szCs w:val="22"/>
        </w:rPr>
        <w:t>MS, abrangendo perímetro urbano e rural, a serem realizados pelo</w:t>
      </w:r>
      <w:r w:rsidR="009C4F89">
        <w:rPr>
          <w:rFonts w:ascii="Arial" w:hAnsi="Arial" w:cs="Arial"/>
          <w:b/>
          <w:sz w:val="22"/>
          <w:szCs w:val="22"/>
        </w:rPr>
        <w:t xml:space="preserve"> SENAR-AR/MS</w:t>
      </w:r>
      <w:r w:rsidR="0078222F" w:rsidRPr="00E62BA0">
        <w:rPr>
          <w:rFonts w:ascii="Arial" w:hAnsi="Arial" w:cs="Arial"/>
          <w:sz w:val="22"/>
          <w:szCs w:val="22"/>
        </w:rPr>
        <w:t>.</w:t>
      </w:r>
    </w:p>
    <w:p w:rsidR="009B1BF4" w:rsidRPr="00221FD8" w:rsidRDefault="00D376E9" w:rsidP="00C85EA1">
      <w:pPr>
        <w:spacing w:line="360" w:lineRule="auto"/>
        <w:jc w:val="both"/>
        <w:rPr>
          <w:rFonts w:ascii="Arial" w:hAnsi="Arial" w:cs="Arial"/>
        </w:rPr>
      </w:pPr>
      <w:r w:rsidRPr="00D376E9">
        <w:rPr>
          <w:rFonts w:ascii="Arial" w:hAnsi="Arial" w:cs="Arial"/>
          <w:b/>
          <w:bCs/>
        </w:rPr>
        <w:t xml:space="preserve"> </w:t>
      </w:r>
    </w:p>
    <w:p w:rsidR="006B120E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5514"/>
      </w:tblGrid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NOME DA LICITANTE: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CNPJ: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CEP: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TELEFONE(S):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RESPONSÁVEL PARA CONTATO: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Pr="0083646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RECEBI O EDITAL ACIMA MENCIONADO.</w:t>
      </w: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5758F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EM: 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___/201</w:t>
      </w:r>
      <w:r w:rsidR="00174A86">
        <w:rPr>
          <w:rFonts w:ascii="Arial" w:hAnsi="Arial" w:cs="Arial"/>
          <w:sz w:val="22"/>
          <w:szCs w:val="22"/>
        </w:rPr>
        <w:t>*</w:t>
      </w:r>
      <w:r w:rsidR="00876208">
        <w:rPr>
          <w:rFonts w:ascii="Arial" w:hAnsi="Arial" w:cs="Arial"/>
          <w:sz w:val="22"/>
          <w:szCs w:val="22"/>
        </w:rPr>
        <w:t>.</w:t>
      </w:r>
    </w:p>
    <w:p w:rsidR="009A5567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____________________________________________</w:t>
      </w:r>
    </w:p>
    <w:p w:rsidR="00B13F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Assinatura</w:t>
      </w:r>
    </w:p>
    <w:p w:rsidR="005276F9" w:rsidRPr="00B13F51" w:rsidRDefault="00B13F51" w:rsidP="00B13F51">
      <w:pPr>
        <w:tabs>
          <w:tab w:val="left" w:pos="7065"/>
        </w:tabs>
      </w:pPr>
      <w:r>
        <w:tab/>
      </w:r>
    </w:p>
    <w:sectPr w:rsidR="005276F9" w:rsidRPr="00B13F51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9E0FA2" w:rsidP="00005A91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Edital nº </w:t>
          </w:r>
          <w:r w:rsidR="00D606B3">
            <w:rPr>
              <w:rFonts w:ascii="Arial" w:hAnsi="Arial" w:cs="Arial"/>
              <w:sz w:val="18"/>
              <w:szCs w:val="20"/>
            </w:rPr>
            <w:t>0</w:t>
          </w:r>
          <w:r w:rsidR="00005A91">
            <w:rPr>
              <w:rFonts w:ascii="Arial" w:hAnsi="Arial" w:cs="Arial"/>
              <w:sz w:val="18"/>
              <w:szCs w:val="20"/>
            </w:rPr>
            <w:t>06</w:t>
          </w:r>
          <w:r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9E0FA2" w:rsidP="00005A91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9E0FA2">
            <w:rPr>
              <w:rFonts w:ascii="Arial" w:hAnsi="Arial" w:cs="Arial"/>
              <w:bCs/>
              <w:sz w:val="18"/>
              <w:szCs w:val="20"/>
            </w:rPr>
            <w:t xml:space="preserve">Pregão Presencial nº </w:t>
          </w:r>
          <w:r w:rsidR="00D606B3">
            <w:rPr>
              <w:rFonts w:ascii="Arial" w:hAnsi="Arial" w:cs="Arial"/>
              <w:bCs/>
              <w:sz w:val="18"/>
              <w:szCs w:val="20"/>
            </w:rPr>
            <w:t>0</w:t>
          </w:r>
          <w:r w:rsidR="00005A91">
            <w:rPr>
              <w:rFonts w:ascii="Arial" w:hAnsi="Arial" w:cs="Arial"/>
              <w:bCs/>
              <w:sz w:val="18"/>
              <w:szCs w:val="20"/>
            </w:rPr>
            <w:t>04</w:t>
          </w:r>
          <w:r w:rsidRPr="009E0FA2">
            <w:rPr>
              <w:rFonts w:ascii="Arial" w:hAnsi="Arial" w:cs="Arial"/>
              <w:bCs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9E0FA2" w:rsidP="00005A91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Processo nº </w:t>
          </w:r>
          <w:r w:rsidR="00005A91">
            <w:rPr>
              <w:rFonts w:ascii="Arial" w:hAnsi="Arial" w:cs="Arial"/>
              <w:sz w:val="18"/>
              <w:szCs w:val="20"/>
            </w:rPr>
            <w:t>021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A91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2CBB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491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3A6D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222F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4F89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2BA0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F5D50-C07E-45D2-A0D9-65415CEB2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3</cp:revision>
  <cp:lastPrinted>2016-03-01T14:49:00Z</cp:lastPrinted>
  <dcterms:created xsi:type="dcterms:W3CDTF">2016-03-01T20:07:00Z</dcterms:created>
  <dcterms:modified xsi:type="dcterms:W3CDTF">2016-03-01T20:40:00Z</dcterms:modified>
</cp:coreProperties>
</file>